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59950" w14:textId="2863D7BF" w:rsidR="00DA4D2F" w:rsidRPr="00DA4D2F" w:rsidRDefault="00DA4D2F" w:rsidP="00DA4D2F">
      <w:pPr>
        <w:spacing w:before="0" w:after="0"/>
        <w:rPr>
          <w:rFonts w:asciiTheme="minorHAnsi" w:hAnsiTheme="minorHAnsi" w:cstheme="minorHAnsi"/>
          <w:bCs/>
          <w:sz w:val="20"/>
          <w:szCs w:val="20"/>
        </w:rPr>
      </w:pPr>
      <w:bookmarkStart w:id="0" w:name="_Hlk124769045"/>
      <w:bookmarkStart w:id="1" w:name="_Hlk112676909"/>
      <w:r w:rsidRPr="00DA4D2F">
        <w:rPr>
          <w:rFonts w:asciiTheme="minorHAnsi" w:hAnsiTheme="minorHAnsi" w:cstheme="minorHAnsi"/>
          <w:sz w:val="20"/>
          <w:szCs w:val="20"/>
        </w:rPr>
        <w:t>Nazwa zamówienia:</w:t>
      </w:r>
      <w:r w:rsidRPr="00DA4D2F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CE1808" w:rsidRPr="00CE1808">
        <w:rPr>
          <w:rFonts w:asciiTheme="minorHAnsi" w:hAnsiTheme="minorHAnsi" w:cstheme="minorHAnsi"/>
          <w:b/>
          <w:bCs/>
          <w:sz w:val="20"/>
          <w:szCs w:val="20"/>
        </w:rPr>
        <w:t>Sukcesywne dostawy artykułów do tlenoterapii i laryngologii.</w:t>
      </w:r>
    </w:p>
    <w:p w14:paraId="14376C94" w14:textId="03C4DAF8" w:rsidR="00DA4D2F" w:rsidRPr="00DA4D2F" w:rsidRDefault="00DA4D2F" w:rsidP="00DA4D2F">
      <w:pPr>
        <w:spacing w:before="0" w:after="0"/>
        <w:rPr>
          <w:rFonts w:asciiTheme="minorHAnsi" w:hAnsiTheme="minorHAnsi" w:cstheme="minorHAnsi"/>
          <w:bCs/>
          <w:sz w:val="20"/>
          <w:szCs w:val="20"/>
        </w:rPr>
      </w:pPr>
      <w:r w:rsidRPr="00DA4D2F">
        <w:rPr>
          <w:rFonts w:asciiTheme="minorHAnsi" w:hAnsiTheme="minorHAnsi" w:cstheme="minorHAnsi"/>
          <w:bCs/>
          <w:sz w:val="20"/>
          <w:szCs w:val="20"/>
        </w:rPr>
        <w:t xml:space="preserve">Numer sprawy: </w:t>
      </w:r>
      <w:r w:rsidRPr="00DA4D2F">
        <w:rPr>
          <w:rFonts w:asciiTheme="minorHAnsi" w:hAnsiTheme="minorHAnsi" w:cstheme="minorHAnsi"/>
          <w:b/>
          <w:bCs/>
          <w:sz w:val="20"/>
          <w:szCs w:val="20"/>
        </w:rPr>
        <w:t>SZZ.251.</w:t>
      </w:r>
      <w:r w:rsidR="00CE1808">
        <w:rPr>
          <w:rFonts w:asciiTheme="minorHAnsi" w:hAnsiTheme="minorHAnsi" w:cstheme="minorHAnsi"/>
          <w:b/>
          <w:bCs/>
          <w:sz w:val="20"/>
          <w:szCs w:val="20"/>
        </w:rPr>
        <w:t>44</w:t>
      </w:r>
      <w:r w:rsidRPr="00DA4D2F">
        <w:rPr>
          <w:rFonts w:asciiTheme="minorHAnsi" w:hAnsiTheme="minorHAnsi" w:cstheme="minorHAnsi"/>
          <w:b/>
          <w:bCs/>
          <w:sz w:val="20"/>
          <w:szCs w:val="20"/>
        </w:rPr>
        <w:t>.2026.K</w:t>
      </w:r>
    </w:p>
    <w:p w14:paraId="514DBC58" w14:textId="77777777" w:rsidR="00DA4D2F" w:rsidRDefault="00DA4D2F" w:rsidP="009153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lang w:eastAsia="pl-PL"/>
        </w:rPr>
      </w:pPr>
    </w:p>
    <w:p w14:paraId="1C56CFA6" w14:textId="3FAFAB5C" w:rsidR="0091532A" w:rsidRPr="004A088A" w:rsidRDefault="0091532A" w:rsidP="009153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lang w:eastAsia="pl-PL"/>
        </w:rPr>
      </w:pPr>
      <w:r w:rsidRPr="004A088A">
        <w:rPr>
          <w:rFonts w:asciiTheme="minorHAnsi" w:hAnsiTheme="minorHAnsi" w:cstheme="minorHAnsi"/>
          <w:b/>
          <w:bCs/>
          <w:color w:val="000000"/>
          <w:sz w:val="22"/>
          <w:lang w:eastAsia="pl-PL"/>
        </w:rPr>
        <w:t>Wykonawca:</w:t>
      </w:r>
    </w:p>
    <w:p w14:paraId="4968DD42" w14:textId="77777777" w:rsidR="0091532A" w:rsidRPr="004A088A" w:rsidRDefault="0091532A" w:rsidP="0005657F">
      <w:pPr>
        <w:autoSpaceDE w:val="0"/>
        <w:autoSpaceDN w:val="0"/>
        <w:adjustRightInd w:val="0"/>
        <w:spacing w:before="0" w:after="0"/>
        <w:rPr>
          <w:rFonts w:asciiTheme="minorHAnsi" w:hAnsiTheme="minorHAnsi" w:cstheme="minorHAnsi"/>
          <w:color w:val="000000"/>
          <w:sz w:val="22"/>
          <w:lang w:eastAsia="pl-PL"/>
        </w:rPr>
      </w:pPr>
      <w:r w:rsidRPr="004A088A">
        <w:rPr>
          <w:rFonts w:asciiTheme="minorHAnsi" w:hAnsiTheme="minorHAnsi" w:cstheme="minorHAnsi"/>
          <w:color w:val="000000"/>
          <w:sz w:val="22"/>
          <w:lang w:eastAsia="pl-PL"/>
        </w:rPr>
        <w:t>__________________________________________________________________________________</w:t>
      </w:r>
    </w:p>
    <w:p w14:paraId="56FD1187" w14:textId="77777777" w:rsidR="0091532A" w:rsidRPr="004A088A" w:rsidRDefault="0091532A" w:rsidP="0005657F">
      <w:pPr>
        <w:autoSpaceDE w:val="0"/>
        <w:autoSpaceDN w:val="0"/>
        <w:adjustRightInd w:val="0"/>
        <w:spacing w:before="0" w:after="0"/>
        <w:rPr>
          <w:rFonts w:asciiTheme="minorHAnsi" w:hAnsiTheme="minorHAnsi" w:cstheme="minorHAnsi"/>
          <w:color w:val="000000"/>
          <w:sz w:val="22"/>
          <w:lang w:eastAsia="pl-PL"/>
        </w:rPr>
      </w:pPr>
      <w:r w:rsidRPr="004A088A">
        <w:rPr>
          <w:rFonts w:asciiTheme="minorHAnsi" w:hAnsiTheme="minorHAnsi" w:cstheme="minorHAnsi"/>
          <w:i/>
          <w:iCs/>
          <w:color w:val="000000"/>
          <w:sz w:val="22"/>
          <w:vertAlign w:val="superscript"/>
          <w:lang w:eastAsia="pl-PL"/>
        </w:rPr>
        <w:t>(pełna nazwa/ firma, adres, W zależności od podmiotu: NIP/PESEL, KRS/CEiDG)</w:t>
      </w:r>
    </w:p>
    <w:p w14:paraId="45965F1B" w14:textId="77777777" w:rsidR="0091532A" w:rsidRPr="004A088A" w:rsidRDefault="0091532A" w:rsidP="0091532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lang w:eastAsia="pl-PL"/>
        </w:rPr>
      </w:pPr>
    </w:p>
    <w:p w14:paraId="34CB5A56" w14:textId="77777777" w:rsidR="0091532A" w:rsidRPr="004A088A" w:rsidRDefault="0091532A" w:rsidP="009153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lang w:eastAsia="pl-PL"/>
        </w:rPr>
      </w:pPr>
      <w:r w:rsidRPr="004A088A">
        <w:rPr>
          <w:rFonts w:asciiTheme="minorHAnsi" w:hAnsiTheme="minorHAnsi" w:cstheme="minorHAnsi"/>
          <w:b/>
          <w:bCs/>
          <w:color w:val="000000"/>
          <w:sz w:val="22"/>
          <w:lang w:eastAsia="pl-PL"/>
        </w:rPr>
        <w:t>reprezentowany przez:</w:t>
      </w:r>
    </w:p>
    <w:p w14:paraId="785572AD" w14:textId="77777777" w:rsidR="0091532A" w:rsidRPr="004A088A" w:rsidRDefault="0091532A" w:rsidP="0005657F">
      <w:pPr>
        <w:autoSpaceDE w:val="0"/>
        <w:autoSpaceDN w:val="0"/>
        <w:adjustRightInd w:val="0"/>
        <w:spacing w:before="0" w:after="0"/>
        <w:rPr>
          <w:rFonts w:asciiTheme="minorHAnsi" w:hAnsiTheme="minorHAnsi" w:cstheme="minorHAnsi"/>
          <w:color w:val="000000"/>
          <w:sz w:val="22"/>
          <w:lang w:eastAsia="pl-PL"/>
        </w:rPr>
      </w:pPr>
      <w:r w:rsidRPr="004A088A">
        <w:rPr>
          <w:rFonts w:asciiTheme="minorHAnsi" w:hAnsiTheme="minorHAnsi" w:cstheme="minorHAnsi"/>
          <w:color w:val="000000"/>
          <w:sz w:val="22"/>
          <w:lang w:eastAsia="pl-PL"/>
        </w:rPr>
        <w:t>__________________________________________________________________________________</w:t>
      </w:r>
    </w:p>
    <w:p w14:paraId="011D4419" w14:textId="77777777" w:rsidR="0091532A" w:rsidRPr="004A088A" w:rsidRDefault="0091532A" w:rsidP="0005657F">
      <w:pPr>
        <w:spacing w:before="0" w:after="0"/>
        <w:rPr>
          <w:rFonts w:asciiTheme="minorHAnsi" w:hAnsiTheme="minorHAnsi" w:cstheme="minorHAnsi"/>
          <w:sz w:val="22"/>
          <w:vertAlign w:val="superscript"/>
          <w:lang w:eastAsia="pl-PL"/>
        </w:rPr>
      </w:pPr>
      <w:r w:rsidRPr="004A088A">
        <w:rPr>
          <w:rFonts w:asciiTheme="minorHAnsi" w:hAnsiTheme="minorHAnsi" w:cstheme="minorHAnsi"/>
          <w:i/>
          <w:iCs/>
          <w:color w:val="000000"/>
          <w:sz w:val="22"/>
          <w:vertAlign w:val="superscript"/>
          <w:lang w:eastAsia="pl-PL"/>
        </w:rPr>
        <w:t>(imię, nazwisko, stanowisko/podstawa do reprezentacji)</w:t>
      </w:r>
    </w:p>
    <w:bookmarkEnd w:id="0"/>
    <w:bookmarkEnd w:id="1"/>
    <w:p w14:paraId="5ACA2043" w14:textId="77777777" w:rsidR="0091532A" w:rsidRPr="004A088A" w:rsidRDefault="0091532A" w:rsidP="0091532A">
      <w:pPr>
        <w:spacing w:before="0" w:after="0"/>
        <w:rPr>
          <w:rFonts w:asciiTheme="minorHAnsi" w:hAnsiTheme="minorHAnsi" w:cstheme="minorHAnsi"/>
          <w:sz w:val="22"/>
          <w:lang w:eastAsia="pl-PL"/>
        </w:rPr>
      </w:pPr>
    </w:p>
    <w:p w14:paraId="46E45683" w14:textId="77777777" w:rsidR="00DA4D2F" w:rsidRPr="00C10D85" w:rsidRDefault="00DA4D2F" w:rsidP="00DA4D2F">
      <w:pPr>
        <w:suppressAutoHyphens w:val="0"/>
        <w:spacing w:before="0" w:line="360" w:lineRule="auto"/>
        <w:jc w:val="center"/>
        <w:rPr>
          <w:rFonts w:ascii="Calibri" w:hAnsi="Calibri" w:cs="Calibri"/>
          <w:b/>
          <w:bCs/>
          <w:color w:val="000000"/>
          <w:sz w:val="22"/>
          <w:szCs w:val="24"/>
          <w:u w:val="single"/>
          <w:lang w:eastAsia="en-US"/>
        </w:rPr>
      </w:pPr>
      <w:r w:rsidRPr="00C10D85">
        <w:rPr>
          <w:rFonts w:ascii="Calibri" w:hAnsi="Calibri" w:cs="Calibri"/>
          <w:b/>
          <w:bCs/>
          <w:color w:val="000000"/>
          <w:sz w:val="22"/>
          <w:szCs w:val="24"/>
          <w:u w:val="single"/>
          <w:lang w:eastAsia="en-US"/>
        </w:rPr>
        <w:t>Oświadczenie wykonawcy/</w:t>
      </w:r>
      <w:r w:rsidRPr="00C10D85">
        <w:rPr>
          <w:rFonts w:ascii="Calibri" w:hAnsi="Calibri" w:cs="Calibri"/>
          <w:sz w:val="22"/>
          <w:szCs w:val="24"/>
          <w:lang w:eastAsia="en-US"/>
        </w:rPr>
        <w:t xml:space="preserve"> </w:t>
      </w:r>
      <w:r w:rsidRPr="00C10D85">
        <w:rPr>
          <w:rFonts w:ascii="Calibri" w:hAnsi="Calibri" w:cs="Calibri"/>
          <w:b/>
          <w:bCs/>
          <w:color w:val="000000"/>
          <w:sz w:val="22"/>
          <w:szCs w:val="24"/>
          <w:u w:val="single"/>
          <w:lang w:eastAsia="en-US"/>
        </w:rPr>
        <w:t>Wykonawcy wspólnie ubiegających się o udzielenie zamówienia</w:t>
      </w:r>
    </w:p>
    <w:p w14:paraId="40D7C053" w14:textId="77777777" w:rsidR="00DA4D2F" w:rsidRPr="00C10D85" w:rsidRDefault="00DA4D2F" w:rsidP="00DA4D2F">
      <w:pPr>
        <w:suppressAutoHyphens w:val="0"/>
        <w:spacing w:before="0" w:after="0"/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</w:pPr>
      <w:r w:rsidRPr="00C10D85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>składane na podstawie art. 125 ust. 1 ustawy z dnia 11 września 2019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 xml:space="preserve"> </w:t>
      </w:r>
      <w:r w:rsidRPr="00C10D85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>r.</w:t>
      </w:r>
    </w:p>
    <w:p w14:paraId="2FF9F6BC" w14:textId="77777777" w:rsidR="00DA4D2F" w:rsidRPr="00C10D85" w:rsidRDefault="00DA4D2F" w:rsidP="00DA4D2F">
      <w:pPr>
        <w:suppressAutoHyphens w:val="0"/>
        <w:spacing w:before="0" w:after="0"/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</w:pPr>
      <w:r w:rsidRPr="00C10D85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>Prawo zamówień publicznych (dalej jako: Pzp)</w:t>
      </w:r>
    </w:p>
    <w:p w14:paraId="237B682F" w14:textId="77777777" w:rsidR="00DA4D2F" w:rsidRPr="00C10D85" w:rsidRDefault="00DA4D2F" w:rsidP="00DA4D2F">
      <w:pPr>
        <w:spacing w:before="0" w:after="0" w:line="360" w:lineRule="auto"/>
        <w:jc w:val="center"/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ar-SA"/>
        </w:rPr>
      </w:pPr>
      <w:r w:rsidRPr="00C10D85"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ar-SA"/>
        </w:rPr>
        <w:t>(oświadczenie składane wraz z ofertą)</w:t>
      </w:r>
    </w:p>
    <w:p w14:paraId="50589D67" w14:textId="77777777" w:rsidR="00DA4D2F" w:rsidRPr="00C10D85" w:rsidRDefault="00DA4D2F" w:rsidP="00DA4D2F">
      <w:pPr>
        <w:suppressAutoHyphens w:val="0"/>
        <w:spacing w:before="0" w:after="0"/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</w:pPr>
    </w:p>
    <w:p w14:paraId="729B5973" w14:textId="1CF43B8B" w:rsidR="00DA4D2F" w:rsidRDefault="00DA4D2F" w:rsidP="00DA4D2F">
      <w:pPr>
        <w:suppressAutoHyphens w:val="0"/>
        <w:spacing w:before="0" w:after="0" w:line="360" w:lineRule="auto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C10D85">
        <w:rPr>
          <w:rFonts w:ascii="Calibri" w:hAnsi="Calibri" w:cs="Calibri"/>
          <w:color w:val="000000"/>
          <w:sz w:val="20"/>
          <w:szCs w:val="20"/>
          <w:lang w:eastAsia="en-US"/>
        </w:rPr>
        <w:t>Na potrzeby postępowania o udzielenie zamówienia publicznego o nazwie</w:t>
      </w:r>
      <w:r w:rsidRPr="00C10D85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>: „</w:t>
      </w:r>
      <w:r w:rsidR="00CE1808" w:rsidRPr="00CE1808">
        <w:rPr>
          <w:rFonts w:asciiTheme="minorHAnsi" w:hAnsiTheme="minorHAnsi" w:cstheme="minorHAnsi"/>
          <w:b/>
          <w:bCs/>
          <w:sz w:val="20"/>
          <w:szCs w:val="20"/>
        </w:rPr>
        <w:t>Sukcesywne dostawy artykułów do tlenoterapii i laryngologii</w:t>
      </w:r>
      <w:bookmarkStart w:id="2" w:name="_GoBack"/>
      <w:bookmarkEnd w:id="2"/>
      <w:r>
        <w:rPr>
          <w:rFonts w:ascii="Calibri" w:hAnsi="Calibri" w:cs="Calibri"/>
          <w:b/>
          <w:bCs/>
          <w:sz w:val="20"/>
          <w:szCs w:val="20"/>
          <w:lang w:eastAsia="en-US"/>
        </w:rPr>
        <w:t xml:space="preserve">” </w:t>
      </w:r>
      <w:r w:rsidRPr="00C10D85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>o numerze SZZ.251.</w:t>
      </w:r>
      <w:r w:rsidR="00CE1808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>44</w:t>
      </w:r>
      <w:r w:rsidRPr="00C10D85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>.202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>6</w:t>
      </w:r>
      <w:r w:rsidRPr="00C10D85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>.K,</w:t>
      </w:r>
      <w:r w:rsidRPr="00C10D85">
        <w:rPr>
          <w:rFonts w:ascii="Calibri" w:hAnsi="Calibri" w:cs="Calibri"/>
          <w:bCs/>
          <w:iCs/>
          <w:spacing w:val="-4"/>
          <w:sz w:val="20"/>
          <w:szCs w:val="20"/>
          <w:lang w:eastAsia="ar-SA"/>
        </w:rPr>
        <w:t xml:space="preserve"> </w:t>
      </w:r>
      <w:r w:rsidRPr="00C10D85">
        <w:rPr>
          <w:rFonts w:ascii="Calibri" w:hAnsi="Calibri" w:cs="Calibri"/>
          <w:color w:val="000000"/>
          <w:sz w:val="20"/>
          <w:szCs w:val="20"/>
          <w:lang w:eastAsia="en-US"/>
        </w:rPr>
        <w:t>oświadczam, co następuje:</w:t>
      </w:r>
    </w:p>
    <w:p w14:paraId="4CC3733C" w14:textId="77777777" w:rsidR="00DA4D2F" w:rsidRPr="00C10D85" w:rsidRDefault="00DA4D2F" w:rsidP="00DA4D2F">
      <w:pPr>
        <w:suppressAutoHyphens w:val="0"/>
        <w:spacing w:before="0" w:after="0"/>
        <w:jc w:val="left"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0128925A" w14:textId="77777777" w:rsidR="00DA4D2F" w:rsidRPr="00C10D85" w:rsidRDefault="00DA4D2F" w:rsidP="00DA4D2F">
      <w:pPr>
        <w:shd w:val="clear" w:color="auto" w:fill="BFBFBF"/>
        <w:suppressAutoHyphens w:val="0"/>
        <w:spacing w:before="0" w:after="0" w:line="360" w:lineRule="auto"/>
        <w:jc w:val="center"/>
        <w:rPr>
          <w:rFonts w:ascii="Calibri" w:hAnsi="Calibri" w:cs="Calibri"/>
          <w:b/>
          <w:bCs/>
          <w:color w:val="000000"/>
          <w:sz w:val="20"/>
          <w:szCs w:val="21"/>
          <w:lang w:val="en-US" w:eastAsia="en-US"/>
        </w:rPr>
      </w:pPr>
      <w:r w:rsidRPr="00C10D85">
        <w:rPr>
          <w:rFonts w:ascii="Calibri" w:hAnsi="Calibri" w:cs="Calibri"/>
          <w:b/>
          <w:bCs/>
          <w:color w:val="000000"/>
          <w:sz w:val="20"/>
          <w:szCs w:val="21"/>
          <w:lang w:val="en-US" w:eastAsia="en-US"/>
        </w:rPr>
        <w:t>OŚWIADCZENIA DOTYCZĄCE WYKONAWCY:</w:t>
      </w:r>
    </w:p>
    <w:p w14:paraId="0C833A19" w14:textId="77777777" w:rsidR="00DA4D2F" w:rsidRPr="00C10D85" w:rsidRDefault="00DA4D2F" w:rsidP="00DA4D2F">
      <w:pPr>
        <w:suppressAutoHyphens w:val="0"/>
        <w:spacing w:after="0" w:line="360" w:lineRule="auto"/>
        <w:jc w:val="center"/>
        <w:rPr>
          <w:rFonts w:ascii="Calibri" w:hAnsi="Calibri" w:cs="Calibri"/>
          <w:b/>
          <w:bCs/>
          <w:color w:val="000000"/>
          <w:sz w:val="20"/>
          <w:szCs w:val="24"/>
          <w:u w:val="single"/>
          <w:lang w:eastAsia="en-US"/>
        </w:rPr>
      </w:pPr>
      <w:r w:rsidRPr="00C10D85">
        <w:rPr>
          <w:rFonts w:ascii="Calibri" w:hAnsi="Calibri" w:cs="Calibri"/>
          <w:b/>
          <w:bCs/>
          <w:color w:val="000000"/>
          <w:sz w:val="20"/>
          <w:szCs w:val="24"/>
          <w:u w:val="single"/>
          <w:lang w:eastAsia="en-US"/>
        </w:rPr>
        <w:t>DOTYCZĄCE WARUNKÓW UDZIAŁU W POSTĘPOWANIU</w:t>
      </w:r>
    </w:p>
    <w:p w14:paraId="21589BCA" w14:textId="77777777" w:rsidR="00DA4D2F" w:rsidRPr="00C10D85" w:rsidRDefault="00DA4D2F" w:rsidP="00DA4D2F">
      <w:pPr>
        <w:suppressAutoHyphens w:val="0"/>
        <w:spacing w:before="0" w:after="0" w:line="360" w:lineRule="auto"/>
        <w:jc w:val="center"/>
        <w:rPr>
          <w:rFonts w:ascii="Calibri" w:hAnsi="Calibri" w:cs="Calibri"/>
          <w:b/>
          <w:bCs/>
          <w:color w:val="000000"/>
          <w:sz w:val="10"/>
          <w:szCs w:val="20"/>
          <w:lang w:eastAsia="en-US"/>
        </w:rPr>
      </w:pPr>
    </w:p>
    <w:p w14:paraId="5F5D5708" w14:textId="77777777" w:rsidR="00DA4D2F" w:rsidRPr="00C10D85" w:rsidRDefault="00DA4D2F" w:rsidP="00DA4D2F">
      <w:pPr>
        <w:numPr>
          <w:ilvl w:val="0"/>
          <w:numId w:val="14"/>
        </w:numPr>
        <w:suppressAutoHyphens w:val="0"/>
        <w:spacing w:before="0" w:after="0" w:line="360" w:lineRule="auto"/>
        <w:rPr>
          <w:rFonts w:ascii="Calibri" w:hAnsi="Calibri" w:cs="Calibri"/>
          <w:b/>
          <w:bCs/>
          <w:color w:val="000000"/>
          <w:sz w:val="20"/>
          <w:lang w:eastAsia="en-US"/>
        </w:rPr>
      </w:pPr>
      <w:r w:rsidRPr="00C10D85">
        <w:rPr>
          <w:rFonts w:ascii="Calibri" w:hAnsi="Calibri" w:cs="Calibri"/>
          <w:b/>
          <w:bCs/>
          <w:color w:val="000000"/>
          <w:sz w:val="20"/>
          <w:lang w:eastAsia="en-US"/>
        </w:rPr>
        <w:t>Oświadczam, że spełniam warunki udziału w postępowaniu w zakresie wskazanym przez Zamawiającego w SWZ.</w:t>
      </w:r>
    </w:p>
    <w:p w14:paraId="1AE0AA68" w14:textId="77777777" w:rsidR="00DA4D2F" w:rsidRPr="00C10D85" w:rsidRDefault="00DA4D2F" w:rsidP="00DA4D2F">
      <w:pPr>
        <w:suppressAutoHyphens w:val="0"/>
        <w:spacing w:before="0" w:after="0" w:line="360" w:lineRule="auto"/>
        <w:jc w:val="center"/>
        <w:rPr>
          <w:rFonts w:ascii="Calibri" w:hAnsi="Calibri" w:cs="Calibri"/>
          <w:b/>
          <w:bCs/>
          <w:color w:val="000000"/>
          <w:sz w:val="2"/>
          <w:szCs w:val="20"/>
          <w:lang w:eastAsia="en-US"/>
        </w:rPr>
      </w:pPr>
    </w:p>
    <w:p w14:paraId="37F62781" w14:textId="77777777" w:rsidR="00DA4D2F" w:rsidRPr="00C10D85" w:rsidRDefault="00DA4D2F" w:rsidP="00DA4D2F">
      <w:pPr>
        <w:suppressAutoHyphens w:val="0"/>
        <w:spacing w:after="0" w:line="360" w:lineRule="auto"/>
        <w:jc w:val="center"/>
        <w:rPr>
          <w:rFonts w:ascii="Calibri" w:hAnsi="Calibri" w:cs="Calibri"/>
          <w:b/>
          <w:bCs/>
          <w:color w:val="000000"/>
          <w:sz w:val="20"/>
          <w:szCs w:val="24"/>
          <w:u w:val="single"/>
          <w:lang w:eastAsia="en-US"/>
        </w:rPr>
      </w:pPr>
      <w:r w:rsidRPr="00C10D85">
        <w:rPr>
          <w:rFonts w:ascii="Calibri" w:hAnsi="Calibri" w:cs="Calibri"/>
          <w:b/>
          <w:bCs/>
          <w:color w:val="000000"/>
          <w:sz w:val="20"/>
          <w:szCs w:val="24"/>
          <w:u w:val="single"/>
          <w:lang w:eastAsia="en-US"/>
        </w:rPr>
        <w:t>DOTYCZĄCE PRZESŁANEK WYKLUCZENIA Z POSTĘPOWANIA</w:t>
      </w:r>
    </w:p>
    <w:p w14:paraId="795663E4" w14:textId="77777777" w:rsidR="00DA4D2F" w:rsidRPr="00C10D85" w:rsidRDefault="00DA4D2F" w:rsidP="00DA4D2F">
      <w:pPr>
        <w:suppressAutoHyphens w:val="0"/>
        <w:spacing w:before="0" w:after="0" w:line="360" w:lineRule="auto"/>
        <w:ind w:left="360"/>
        <w:jc w:val="left"/>
        <w:rPr>
          <w:rFonts w:ascii="Calibri" w:hAnsi="Calibri" w:cs="Calibri"/>
          <w:color w:val="000000"/>
          <w:sz w:val="10"/>
          <w:szCs w:val="20"/>
          <w:lang w:val="x-none" w:eastAsia="en-US"/>
        </w:rPr>
      </w:pPr>
    </w:p>
    <w:p w14:paraId="02430E7A" w14:textId="77777777" w:rsidR="00DA4D2F" w:rsidRPr="00C10D85" w:rsidRDefault="00DA4D2F" w:rsidP="00DA4D2F">
      <w:pPr>
        <w:numPr>
          <w:ilvl w:val="0"/>
          <w:numId w:val="14"/>
        </w:numPr>
        <w:suppressAutoHyphens w:val="0"/>
        <w:spacing w:before="0" w:after="0" w:line="360" w:lineRule="auto"/>
        <w:contextualSpacing/>
        <w:jc w:val="left"/>
        <w:rPr>
          <w:rFonts w:ascii="Calibri" w:hAnsi="Calibri" w:cs="Calibri"/>
          <w:b/>
          <w:bCs/>
          <w:color w:val="000000"/>
          <w:kern w:val="2"/>
          <w:sz w:val="18"/>
          <w:szCs w:val="20"/>
          <w:lang w:val="x-none" w:eastAsia="x-none"/>
          <w14:ligatures w14:val="standardContextual"/>
        </w:rPr>
      </w:pPr>
      <w:r w:rsidRPr="00C10D85">
        <w:rPr>
          <w:rFonts w:ascii="Calibri" w:hAnsi="Calibri" w:cs="Calibri"/>
          <w:b/>
          <w:bCs/>
          <w:color w:val="000000"/>
          <w:kern w:val="2"/>
          <w:sz w:val="20"/>
          <w:lang w:val="x-none" w:eastAsia="x-none"/>
          <w14:ligatures w14:val="standardContextual"/>
        </w:rPr>
        <w:t>Oświadczam że nie podlegam wykluczeniu z postępowania na podstawie art.</w:t>
      </w:r>
      <w:r w:rsidRPr="00C10D85">
        <w:rPr>
          <w:rFonts w:ascii="Calibri" w:hAnsi="Calibri" w:cs="Calibri"/>
          <w:b/>
          <w:bCs/>
          <w:color w:val="000000"/>
          <w:kern w:val="2"/>
          <w:sz w:val="20"/>
          <w:lang w:eastAsia="x-none"/>
          <w14:ligatures w14:val="standardContextual"/>
        </w:rPr>
        <w:t xml:space="preserve"> 108 ust 1 </w:t>
      </w:r>
      <w:r w:rsidRPr="00C10D85">
        <w:rPr>
          <w:rFonts w:ascii="Calibri" w:hAnsi="Calibri" w:cs="Calibri"/>
          <w:b/>
          <w:bCs/>
          <w:color w:val="000000"/>
          <w:kern w:val="2"/>
          <w:sz w:val="20"/>
          <w:lang w:val="x-none" w:eastAsia="x-none"/>
          <w14:ligatures w14:val="standardContextual"/>
        </w:rPr>
        <w:t>ustawy PZP.</w:t>
      </w:r>
    </w:p>
    <w:p w14:paraId="618F207B" w14:textId="77777777" w:rsidR="00DA4D2F" w:rsidRPr="00C10D85" w:rsidRDefault="00DA4D2F" w:rsidP="00DA4D2F">
      <w:pPr>
        <w:suppressAutoHyphens w:val="0"/>
        <w:spacing w:before="0" w:after="0" w:line="360" w:lineRule="auto"/>
        <w:ind w:left="720"/>
        <w:contextualSpacing/>
        <w:jc w:val="left"/>
        <w:rPr>
          <w:rFonts w:ascii="Calibri" w:hAnsi="Calibri" w:cs="Calibri"/>
          <w:b/>
          <w:bCs/>
          <w:color w:val="000000"/>
          <w:kern w:val="2"/>
          <w:sz w:val="12"/>
          <w:szCs w:val="20"/>
          <w:lang w:val="x-none" w:eastAsia="x-none"/>
          <w14:ligatures w14:val="standardContextual"/>
        </w:rPr>
      </w:pPr>
    </w:p>
    <w:p w14:paraId="4ADDF76F" w14:textId="77777777" w:rsidR="00DA4D2F" w:rsidRPr="00C10D85" w:rsidRDefault="00DA4D2F" w:rsidP="00DA4D2F">
      <w:pPr>
        <w:shd w:val="clear" w:color="auto" w:fill="BFBFBF"/>
        <w:suppressAutoHyphens w:val="0"/>
        <w:spacing w:before="0" w:after="0" w:line="276" w:lineRule="auto"/>
        <w:rPr>
          <w:rFonts w:ascii="Calibri" w:hAnsi="Calibri" w:cs="Calibri"/>
          <w:color w:val="000000"/>
          <w:sz w:val="16"/>
          <w:szCs w:val="18"/>
          <w:lang w:eastAsia="en-US"/>
        </w:rPr>
      </w:pPr>
      <w:r w:rsidRPr="00C10D85">
        <w:rPr>
          <w:rFonts w:ascii="Calibri" w:hAnsi="Calibri" w:cs="Calibri"/>
          <w:i/>
          <w:iCs/>
          <w:color w:val="000000"/>
          <w:sz w:val="16"/>
          <w:szCs w:val="18"/>
          <w:lang w:eastAsia="en-US"/>
        </w:rPr>
        <w:t>[</w:t>
      </w:r>
      <w:r w:rsidRPr="00C10D85">
        <w:rPr>
          <w:rFonts w:ascii="Calibri" w:hAnsi="Calibri" w:cs="Calibri"/>
          <w:b/>
          <w:bCs/>
          <w:i/>
          <w:iCs/>
          <w:color w:val="000000"/>
          <w:sz w:val="16"/>
          <w:szCs w:val="18"/>
          <w:lang w:eastAsia="en-US"/>
        </w:rPr>
        <w:t xml:space="preserve">UWAGA: </w:t>
      </w:r>
      <w:r w:rsidRPr="00C10D85">
        <w:rPr>
          <w:rFonts w:ascii="Calibri" w:hAnsi="Calibri" w:cs="Calibri"/>
          <w:i/>
          <w:iCs/>
          <w:color w:val="000000"/>
          <w:sz w:val="16"/>
          <w:szCs w:val="18"/>
          <w:lang w:eastAsia="en-US"/>
        </w:rPr>
        <w:t xml:space="preserve">w przypadku gdy oświadczenie nie dotyczy Wykonawcy, należy przekreślić oświadczenie lub dopisać adnotację "NIE DOTYCZY", </w:t>
      </w:r>
      <w:r w:rsidRPr="00C10D85">
        <w:rPr>
          <w:rFonts w:ascii="Calibri" w:hAnsi="Calibri" w:cs="Calibri"/>
          <w:i/>
          <w:iCs/>
          <w:color w:val="000000"/>
          <w:sz w:val="16"/>
          <w:szCs w:val="18"/>
          <w:lang w:eastAsia="en-US"/>
        </w:rPr>
        <w:br/>
        <w:t>w przypadku nie wypełnienia poniższego oświadczenia Zamawiający uzna, że w stosunku do Wykonawcy nie zachodzą podstawy do wykluczenia z postępowania.]</w:t>
      </w:r>
    </w:p>
    <w:p w14:paraId="406A4B9E" w14:textId="77777777" w:rsidR="00DA4D2F" w:rsidRPr="00C10D85" w:rsidRDefault="00DA4D2F" w:rsidP="00DA4D2F">
      <w:pPr>
        <w:suppressAutoHyphens w:val="0"/>
        <w:spacing w:before="0" w:after="0" w:line="360" w:lineRule="auto"/>
        <w:rPr>
          <w:rFonts w:ascii="Calibri" w:hAnsi="Calibri" w:cs="Calibri"/>
          <w:color w:val="000000"/>
          <w:sz w:val="14"/>
          <w:szCs w:val="20"/>
          <w:lang w:eastAsia="en-US"/>
        </w:rPr>
      </w:pPr>
    </w:p>
    <w:p w14:paraId="48E3D4A0" w14:textId="77777777" w:rsidR="00DA4D2F" w:rsidRDefault="00DA4D2F" w:rsidP="00DA4D2F">
      <w:pPr>
        <w:suppressAutoHyphens w:val="0"/>
        <w:spacing w:before="0" w:after="0" w:line="360" w:lineRule="auto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C10D85">
        <w:rPr>
          <w:rFonts w:ascii="Calibri" w:hAnsi="Calibri" w:cs="Calibri"/>
          <w:color w:val="000000"/>
          <w:sz w:val="20"/>
          <w:szCs w:val="20"/>
          <w:lang w:eastAsia="en-US"/>
        </w:rPr>
        <w:t xml:space="preserve">Oświadczam, że zachodzą w stosunku do mnie podstawy wykluczenia z postępowania na podstawie </w:t>
      </w:r>
      <w:r w:rsidRPr="00C10D85">
        <w:rPr>
          <w:rFonts w:ascii="Calibri" w:hAnsi="Calibri" w:cs="Calibri"/>
          <w:color w:val="000000"/>
          <w:sz w:val="20"/>
          <w:szCs w:val="20"/>
          <w:lang w:eastAsia="en-US"/>
        </w:rPr>
        <w:br/>
        <w:t xml:space="preserve">art. …………. ustawy PZP </w:t>
      </w:r>
      <w:r w:rsidRPr="00C10D85">
        <w:rPr>
          <w:rFonts w:ascii="Calibri" w:hAnsi="Calibri" w:cs="Calibri"/>
          <w:i/>
          <w:iCs/>
          <w:color w:val="000000"/>
          <w:sz w:val="20"/>
          <w:szCs w:val="20"/>
          <w:lang w:eastAsia="en-US"/>
        </w:rPr>
        <w:t xml:space="preserve">(podać mającą zastosowanie podstawę wykluczenia spośród wymienionych w art. </w:t>
      </w:r>
      <w:r w:rsidRPr="00C10D85">
        <w:rPr>
          <w:rFonts w:ascii="Calibri" w:hAnsi="Calibri" w:cs="Calibri"/>
          <w:color w:val="000000"/>
          <w:sz w:val="20"/>
          <w:szCs w:val="20"/>
          <w:lang w:eastAsia="en-US"/>
        </w:rPr>
        <w:t xml:space="preserve">108 ust. 1 </w:t>
      </w:r>
      <w:r w:rsidRPr="00C10D85">
        <w:rPr>
          <w:rFonts w:ascii="Calibri" w:hAnsi="Calibri" w:cs="Calibri"/>
          <w:i/>
          <w:iCs/>
          <w:color w:val="000000"/>
          <w:sz w:val="20"/>
          <w:szCs w:val="20"/>
          <w:lang w:eastAsia="en-US"/>
        </w:rPr>
        <w:t>ustawy PZP).</w:t>
      </w:r>
      <w:r w:rsidRPr="00C10D85">
        <w:rPr>
          <w:rFonts w:ascii="Calibri" w:hAnsi="Calibri" w:cs="Calibri"/>
          <w:color w:val="000000"/>
          <w:sz w:val="20"/>
          <w:szCs w:val="20"/>
          <w:lang w:eastAsia="en-US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</w:t>
      </w:r>
    </w:p>
    <w:p w14:paraId="6760CB00" w14:textId="77777777" w:rsidR="00DA4D2F" w:rsidRPr="00C10D85" w:rsidRDefault="00DA4D2F" w:rsidP="00DA4D2F">
      <w:pPr>
        <w:suppressAutoHyphens w:val="0"/>
        <w:spacing w:before="0" w:after="0" w:line="360" w:lineRule="auto"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0758A6C8" w14:textId="77777777" w:rsidR="00DA4D2F" w:rsidRPr="00C10D85" w:rsidRDefault="00DA4D2F" w:rsidP="00DA4D2F">
      <w:pPr>
        <w:shd w:val="clear" w:color="auto" w:fill="BFBFBF"/>
        <w:suppressAutoHyphens w:val="0"/>
        <w:spacing w:before="0" w:after="0" w:line="276" w:lineRule="auto"/>
        <w:rPr>
          <w:rFonts w:ascii="Calibri" w:hAnsi="Calibri" w:cs="Calibri"/>
          <w:color w:val="000000"/>
          <w:sz w:val="16"/>
          <w:szCs w:val="16"/>
          <w:lang w:eastAsia="en-US"/>
        </w:rPr>
      </w:pPr>
      <w:r w:rsidRPr="00C10D85">
        <w:rPr>
          <w:rFonts w:ascii="Calibri" w:hAnsi="Calibri" w:cs="Calibri"/>
          <w:i/>
          <w:iCs/>
          <w:color w:val="000000"/>
          <w:sz w:val="16"/>
          <w:szCs w:val="16"/>
          <w:lang w:eastAsia="en-US"/>
        </w:rPr>
        <w:t>[</w:t>
      </w:r>
      <w:r w:rsidRPr="00C10D85">
        <w:rPr>
          <w:rFonts w:ascii="Calibri" w:hAnsi="Calibri" w:cs="Calibri"/>
          <w:b/>
          <w:bCs/>
          <w:i/>
          <w:iCs/>
          <w:color w:val="000000"/>
          <w:sz w:val="16"/>
          <w:szCs w:val="16"/>
          <w:lang w:eastAsia="en-US"/>
        </w:rPr>
        <w:t xml:space="preserve">UWAGA: </w:t>
      </w:r>
      <w:r w:rsidRPr="00C10D85">
        <w:rPr>
          <w:rFonts w:ascii="Calibri" w:hAnsi="Calibri" w:cs="Calibri"/>
          <w:i/>
          <w:iCs/>
          <w:color w:val="000000"/>
          <w:sz w:val="16"/>
          <w:szCs w:val="16"/>
          <w:lang w:eastAsia="en-US"/>
        </w:rPr>
        <w:t>w przypadku, gdy oświadczenie nie dotyczy Wykonawcy, należy przekreślić oświadczenie lub dopisać adnotację "NIE DOTYCZY", w przypadku nie wypełnienia poniższego oświadczenia Zamawiający uzna, że Wykonawca nie zamierza powierzyć wykonania zamówienia podwykonawcy.]</w:t>
      </w:r>
    </w:p>
    <w:p w14:paraId="6F02E9B8" w14:textId="77777777" w:rsidR="00DA4D2F" w:rsidRPr="00C10D85" w:rsidRDefault="00DA4D2F" w:rsidP="00DA4D2F">
      <w:pPr>
        <w:tabs>
          <w:tab w:val="left" w:pos="1425"/>
        </w:tabs>
        <w:suppressAutoHyphens w:val="0"/>
        <w:spacing w:before="0" w:after="0" w:line="360" w:lineRule="auto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C10D85">
        <w:rPr>
          <w:rFonts w:ascii="Calibri" w:hAnsi="Calibri" w:cs="Calibri"/>
          <w:color w:val="000000"/>
          <w:sz w:val="20"/>
          <w:szCs w:val="20"/>
          <w:lang w:eastAsia="en-US"/>
        </w:rPr>
        <w:tab/>
      </w:r>
    </w:p>
    <w:p w14:paraId="5DCD3858" w14:textId="77777777" w:rsidR="00DA4D2F" w:rsidRPr="00C10D85" w:rsidRDefault="00DA4D2F" w:rsidP="00DA4D2F">
      <w:pPr>
        <w:tabs>
          <w:tab w:val="left" w:pos="1425"/>
        </w:tabs>
        <w:suppressAutoHyphens w:val="0"/>
        <w:spacing w:before="0" w:after="0" w:line="360" w:lineRule="auto"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24F77597" w14:textId="77777777" w:rsidR="00DA4D2F" w:rsidRPr="00C10D85" w:rsidRDefault="00DA4D2F" w:rsidP="00DA4D2F">
      <w:pPr>
        <w:shd w:val="clear" w:color="auto" w:fill="BFBFBF"/>
        <w:suppressAutoHyphens w:val="0"/>
        <w:spacing w:before="0" w:after="0" w:line="360" w:lineRule="auto"/>
        <w:jc w:val="center"/>
        <w:rPr>
          <w:rFonts w:ascii="Calibri" w:hAnsi="Calibri" w:cs="Calibri"/>
          <w:b/>
          <w:bCs/>
          <w:color w:val="000000"/>
          <w:sz w:val="20"/>
          <w:szCs w:val="21"/>
          <w:lang w:val="en-US" w:eastAsia="en-US"/>
        </w:rPr>
      </w:pPr>
      <w:r w:rsidRPr="00C10D85">
        <w:rPr>
          <w:rFonts w:ascii="Calibri" w:hAnsi="Calibri" w:cs="Calibri"/>
          <w:b/>
          <w:bCs/>
          <w:color w:val="000000"/>
          <w:sz w:val="20"/>
          <w:szCs w:val="21"/>
          <w:lang w:val="en-US" w:eastAsia="en-US"/>
        </w:rPr>
        <w:t>OŚWIADCZENIE DOTYCZĄCE PODWYKONAWCY NIEBĘDĄCEGO PODMIOTEM, NA KTÓREGO ZASOBY POWOŁUJE SIĘ WYKONAWCA:</w:t>
      </w:r>
    </w:p>
    <w:p w14:paraId="4466F1BB" w14:textId="77777777" w:rsidR="00DA4D2F" w:rsidRPr="00C10D85" w:rsidRDefault="00DA4D2F" w:rsidP="00DA4D2F">
      <w:pPr>
        <w:suppressAutoHyphens w:val="0"/>
        <w:spacing w:after="0" w:line="360" w:lineRule="auto"/>
        <w:jc w:val="center"/>
        <w:rPr>
          <w:rFonts w:ascii="Calibri" w:hAnsi="Calibri" w:cs="Calibri"/>
          <w:b/>
          <w:bCs/>
          <w:color w:val="000000"/>
          <w:sz w:val="20"/>
          <w:szCs w:val="24"/>
          <w:u w:val="single"/>
          <w:lang w:eastAsia="en-US"/>
        </w:rPr>
      </w:pPr>
      <w:r w:rsidRPr="00C10D85">
        <w:rPr>
          <w:rFonts w:ascii="Calibri" w:hAnsi="Calibri" w:cs="Calibri"/>
          <w:b/>
          <w:bCs/>
          <w:color w:val="000000"/>
          <w:sz w:val="20"/>
          <w:szCs w:val="24"/>
          <w:u w:val="single"/>
          <w:lang w:eastAsia="en-US"/>
        </w:rPr>
        <w:t>DOTYCZĄCE WARUNKÓW UDZIAŁU W POSTĘPOWANIU</w:t>
      </w:r>
    </w:p>
    <w:p w14:paraId="3C545E89" w14:textId="77777777" w:rsidR="00DA4D2F" w:rsidRPr="00C10D85" w:rsidRDefault="00DA4D2F" w:rsidP="00DA4D2F">
      <w:pPr>
        <w:suppressAutoHyphens w:val="0"/>
        <w:spacing w:before="0" w:after="0" w:line="360" w:lineRule="auto"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0BBB922D" w14:textId="77777777" w:rsidR="00DA4D2F" w:rsidRPr="00C10D85" w:rsidRDefault="00DA4D2F" w:rsidP="00DA4D2F">
      <w:pPr>
        <w:suppressAutoHyphens w:val="0"/>
        <w:spacing w:before="0" w:after="0" w:line="360" w:lineRule="auto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C10D85">
        <w:rPr>
          <w:rFonts w:ascii="Calibri" w:hAnsi="Calibri" w:cs="Calibri"/>
          <w:color w:val="000000"/>
          <w:sz w:val="20"/>
          <w:szCs w:val="20"/>
          <w:lang w:eastAsia="en-US"/>
        </w:rPr>
        <w:t xml:space="preserve">Oświadczam, że następujący/e podmiot/y, będący/e podwykonawcą/ami: ………………………………………… </w:t>
      </w:r>
      <w:r w:rsidRPr="00C10D85">
        <w:rPr>
          <w:rFonts w:ascii="Calibri" w:hAnsi="Calibri" w:cs="Calibri"/>
          <w:i/>
          <w:iCs/>
          <w:color w:val="000000"/>
          <w:sz w:val="16"/>
          <w:szCs w:val="16"/>
          <w:lang w:eastAsia="en-US"/>
        </w:rPr>
        <w:t>(</w:t>
      </w:r>
      <w:r w:rsidRPr="00C10D85">
        <w:rPr>
          <w:rFonts w:ascii="Calibri" w:hAnsi="Calibri" w:cs="Calibri"/>
          <w:i/>
          <w:iCs/>
          <w:color w:val="000000"/>
          <w:sz w:val="14"/>
          <w:szCs w:val="16"/>
          <w:lang w:eastAsia="en-US"/>
        </w:rPr>
        <w:t>podać pełną nazwę/firmę, adres, a także w zależności od podmiotu: NIP/PESEL, KRS/CEiDG)</w:t>
      </w:r>
      <w:r w:rsidRPr="00C10D85">
        <w:rPr>
          <w:rFonts w:ascii="Calibri" w:hAnsi="Calibri" w:cs="Calibri"/>
          <w:color w:val="000000"/>
          <w:sz w:val="16"/>
          <w:szCs w:val="16"/>
          <w:lang w:eastAsia="en-US"/>
        </w:rPr>
        <w:t xml:space="preserve">, </w:t>
      </w:r>
      <w:r w:rsidRPr="00C10D85">
        <w:rPr>
          <w:rFonts w:ascii="Calibri" w:hAnsi="Calibri" w:cs="Calibri"/>
          <w:color w:val="000000"/>
          <w:sz w:val="20"/>
          <w:szCs w:val="20"/>
          <w:lang w:eastAsia="en-US"/>
        </w:rPr>
        <w:t>nie podlega/ą wykluczeniu z postępowania o udzielenie zamówienia.</w:t>
      </w:r>
    </w:p>
    <w:p w14:paraId="35E38B1C" w14:textId="77777777" w:rsidR="00DA4D2F" w:rsidRPr="00C10D85" w:rsidRDefault="00DA4D2F" w:rsidP="00DA4D2F">
      <w:pPr>
        <w:suppressAutoHyphens w:val="0"/>
        <w:spacing w:before="0" w:after="0" w:line="360" w:lineRule="auto"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755C84F0" w14:textId="77777777" w:rsidR="00DA4D2F" w:rsidRPr="00C10D85" w:rsidRDefault="00DA4D2F" w:rsidP="00DA4D2F">
      <w:pPr>
        <w:shd w:val="clear" w:color="auto" w:fill="BFBFBF"/>
        <w:suppressAutoHyphens w:val="0"/>
        <w:spacing w:before="0" w:after="0" w:line="360" w:lineRule="auto"/>
        <w:jc w:val="center"/>
        <w:rPr>
          <w:rFonts w:ascii="Calibri" w:hAnsi="Calibri" w:cs="Calibri"/>
          <w:b/>
          <w:bCs/>
          <w:color w:val="000000"/>
          <w:sz w:val="20"/>
          <w:szCs w:val="21"/>
          <w:lang w:eastAsia="en-US"/>
        </w:rPr>
      </w:pPr>
      <w:r w:rsidRPr="00C10D85">
        <w:rPr>
          <w:rFonts w:ascii="Calibri" w:hAnsi="Calibri" w:cs="Calibri"/>
          <w:b/>
          <w:bCs/>
          <w:color w:val="000000"/>
          <w:sz w:val="20"/>
          <w:szCs w:val="21"/>
          <w:lang w:eastAsia="en-US"/>
        </w:rPr>
        <w:t>OŚWIADCZENIE DOTYCZĄCE PODANYCH INFORMACJI:</w:t>
      </w:r>
    </w:p>
    <w:p w14:paraId="7964EE3C" w14:textId="77777777" w:rsidR="00DA4D2F" w:rsidRPr="00C10D85" w:rsidRDefault="00DA4D2F" w:rsidP="00DA4D2F">
      <w:pPr>
        <w:suppressAutoHyphens w:val="0"/>
        <w:spacing w:before="0" w:after="0" w:line="360" w:lineRule="auto"/>
        <w:jc w:val="left"/>
        <w:rPr>
          <w:rFonts w:ascii="Calibri" w:hAnsi="Calibri" w:cs="Calibri"/>
          <w:color w:val="000000"/>
          <w:sz w:val="12"/>
          <w:szCs w:val="12"/>
          <w:lang w:eastAsia="en-US"/>
        </w:rPr>
      </w:pPr>
    </w:p>
    <w:p w14:paraId="30146829" w14:textId="77777777" w:rsidR="00DA4D2F" w:rsidRPr="00C10D85" w:rsidRDefault="00DA4D2F" w:rsidP="00DA4D2F">
      <w:pPr>
        <w:suppressAutoHyphens w:val="0"/>
        <w:spacing w:before="0" w:after="0" w:line="360" w:lineRule="auto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C10D85">
        <w:rPr>
          <w:rFonts w:ascii="Calibri" w:hAnsi="Calibri" w:cs="Calibri"/>
          <w:color w:val="000000"/>
          <w:sz w:val="20"/>
          <w:szCs w:val="20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ECCA2F" w14:textId="77777777" w:rsidR="00DA4D2F" w:rsidRPr="00C10D85" w:rsidRDefault="00DA4D2F" w:rsidP="00DA4D2F">
      <w:pPr>
        <w:suppressAutoHyphens w:val="0"/>
        <w:spacing w:before="0" w:after="0" w:line="360" w:lineRule="auto"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2C152605" w14:textId="77777777" w:rsidR="00DA4D2F" w:rsidRPr="00C10D85" w:rsidRDefault="00DA4D2F" w:rsidP="00DA4D2F">
      <w:pPr>
        <w:suppressAutoHyphens w:val="0"/>
        <w:spacing w:before="0" w:after="0" w:line="360" w:lineRule="auto"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42606974" w14:textId="77777777" w:rsidR="00DA4D2F" w:rsidRPr="00C10D85" w:rsidRDefault="00DA4D2F" w:rsidP="00DA4D2F">
      <w:pPr>
        <w:suppressAutoHyphens w:val="0"/>
        <w:spacing w:before="0" w:after="0"/>
        <w:jc w:val="left"/>
        <w:rPr>
          <w:szCs w:val="24"/>
          <w:lang w:eastAsia="en-US"/>
        </w:rPr>
      </w:pPr>
      <w:r w:rsidRPr="00C10D85">
        <w:rPr>
          <w:szCs w:val="24"/>
          <w:lang w:eastAsia="en-US"/>
        </w:rPr>
        <w:t>__________________</w:t>
      </w:r>
      <w:r w:rsidRPr="00C10D85">
        <w:rPr>
          <w:rFonts w:ascii="Calibri" w:hAnsi="Calibri" w:cs="Calibri"/>
          <w:sz w:val="20"/>
          <w:szCs w:val="24"/>
          <w:lang w:eastAsia="en-US"/>
        </w:rPr>
        <w:t>dnia</w:t>
      </w:r>
      <w:r w:rsidRPr="00C10D85">
        <w:rPr>
          <w:szCs w:val="24"/>
          <w:lang w:eastAsia="en-US"/>
        </w:rPr>
        <w:t xml:space="preserve"> _______                    ____________________________________</w:t>
      </w:r>
    </w:p>
    <w:p w14:paraId="07BA669A" w14:textId="77777777" w:rsidR="00DA4D2F" w:rsidRPr="00C10D85" w:rsidRDefault="00DA4D2F" w:rsidP="00DA4D2F">
      <w:pPr>
        <w:suppressAutoHyphens w:val="0"/>
        <w:spacing w:before="0" w:after="0"/>
        <w:jc w:val="left"/>
        <w:rPr>
          <w:rFonts w:ascii="Calibri" w:hAnsi="Calibri" w:cs="Calibri"/>
          <w:sz w:val="20"/>
          <w:szCs w:val="24"/>
          <w:vertAlign w:val="superscript"/>
          <w:lang w:eastAsia="en-US"/>
        </w:rPr>
      </w:pPr>
      <w:r w:rsidRPr="00C10D85">
        <w:rPr>
          <w:rFonts w:ascii="Calibri" w:hAnsi="Calibri" w:cs="Calibri"/>
          <w:sz w:val="20"/>
          <w:szCs w:val="24"/>
          <w:vertAlign w:val="superscript"/>
          <w:lang w:eastAsia="en-US"/>
        </w:rPr>
        <w:t xml:space="preserve">                           (miejscowość)                                                                                                                           (podpis osoby upoważnionej  do reprezentowania Wykonawcy)</w:t>
      </w:r>
    </w:p>
    <w:p w14:paraId="7FF450A1" w14:textId="77777777" w:rsidR="00400613" w:rsidRPr="004A088A" w:rsidRDefault="00400613" w:rsidP="0091532A">
      <w:pPr>
        <w:numPr>
          <w:ilvl w:val="1"/>
          <w:numId w:val="0"/>
        </w:numPr>
        <w:tabs>
          <w:tab w:val="left" w:pos="540"/>
          <w:tab w:val="left" w:pos="720"/>
          <w:tab w:val="num" w:pos="1440"/>
        </w:tabs>
        <w:rPr>
          <w:rFonts w:asciiTheme="minorHAnsi" w:hAnsiTheme="minorHAnsi" w:cstheme="minorHAnsi"/>
          <w:sz w:val="22"/>
        </w:rPr>
      </w:pPr>
    </w:p>
    <w:p w14:paraId="5AC61F9B" w14:textId="77777777" w:rsidR="00400613" w:rsidRPr="004A088A" w:rsidRDefault="00400613" w:rsidP="00400613">
      <w:pPr>
        <w:spacing w:line="360" w:lineRule="auto"/>
        <w:rPr>
          <w:rFonts w:asciiTheme="minorHAnsi" w:hAnsiTheme="minorHAnsi" w:cstheme="minorHAnsi"/>
          <w:sz w:val="22"/>
          <w:lang w:eastAsia="en-US"/>
        </w:rPr>
      </w:pPr>
      <w:r w:rsidRPr="004A088A">
        <w:rPr>
          <w:rFonts w:asciiTheme="minorHAnsi" w:hAnsiTheme="minorHAnsi" w:cstheme="minorHAnsi"/>
          <w:sz w:val="22"/>
        </w:rPr>
        <w:t xml:space="preserve">                                                                                                            </w:t>
      </w:r>
      <w:bookmarkStart w:id="3" w:name="_Hlk134691422"/>
    </w:p>
    <w:bookmarkEnd w:id="3"/>
    <w:p w14:paraId="7DB76588" w14:textId="77777777" w:rsidR="00400613" w:rsidRPr="004A088A" w:rsidRDefault="00400613" w:rsidP="0091532A">
      <w:pPr>
        <w:numPr>
          <w:ilvl w:val="1"/>
          <w:numId w:val="0"/>
        </w:numPr>
        <w:tabs>
          <w:tab w:val="left" w:pos="540"/>
          <w:tab w:val="left" w:pos="720"/>
          <w:tab w:val="num" w:pos="1440"/>
        </w:tabs>
        <w:rPr>
          <w:rFonts w:asciiTheme="minorHAnsi" w:hAnsiTheme="minorHAnsi" w:cstheme="minorHAnsi"/>
          <w:sz w:val="22"/>
        </w:rPr>
      </w:pPr>
    </w:p>
    <w:p w14:paraId="7FBF05A4" w14:textId="77777777" w:rsidR="00400613" w:rsidRPr="004A088A" w:rsidRDefault="00400613" w:rsidP="0091532A">
      <w:pPr>
        <w:numPr>
          <w:ilvl w:val="1"/>
          <w:numId w:val="0"/>
        </w:numPr>
        <w:tabs>
          <w:tab w:val="left" w:pos="540"/>
          <w:tab w:val="left" w:pos="720"/>
          <w:tab w:val="num" w:pos="1440"/>
        </w:tabs>
        <w:rPr>
          <w:rFonts w:asciiTheme="minorHAnsi" w:hAnsiTheme="minorHAnsi" w:cstheme="minorHAnsi"/>
          <w:sz w:val="22"/>
        </w:rPr>
      </w:pPr>
    </w:p>
    <w:p w14:paraId="5E4872DE" w14:textId="77777777" w:rsidR="00400613" w:rsidRPr="004A088A" w:rsidRDefault="00400613" w:rsidP="0091532A">
      <w:pPr>
        <w:numPr>
          <w:ilvl w:val="1"/>
          <w:numId w:val="0"/>
        </w:numPr>
        <w:tabs>
          <w:tab w:val="left" w:pos="540"/>
          <w:tab w:val="left" w:pos="720"/>
          <w:tab w:val="num" w:pos="1440"/>
        </w:tabs>
        <w:rPr>
          <w:rFonts w:asciiTheme="minorHAnsi" w:hAnsiTheme="minorHAnsi" w:cstheme="minorHAnsi"/>
          <w:sz w:val="22"/>
        </w:rPr>
      </w:pPr>
    </w:p>
    <w:p w14:paraId="1C6B8618" w14:textId="77777777" w:rsidR="00400613" w:rsidRPr="004A088A" w:rsidRDefault="00400613" w:rsidP="0091532A">
      <w:pPr>
        <w:numPr>
          <w:ilvl w:val="1"/>
          <w:numId w:val="0"/>
        </w:numPr>
        <w:tabs>
          <w:tab w:val="left" w:pos="540"/>
          <w:tab w:val="left" w:pos="720"/>
          <w:tab w:val="num" w:pos="1440"/>
        </w:tabs>
        <w:rPr>
          <w:rFonts w:asciiTheme="minorHAnsi" w:hAnsiTheme="minorHAnsi" w:cstheme="minorHAnsi"/>
          <w:sz w:val="22"/>
        </w:rPr>
      </w:pPr>
    </w:p>
    <w:p w14:paraId="6403F938" w14:textId="77777777" w:rsidR="00400613" w:rsidRPr="004A088A" w:rsidRDefault="00400613" w:rsidP="0091532A">
      <w:pPr>
        <w:numPr>
          <w:ilvl w:val="1"/>
          <w:numId w:val="0"/>
        </w:numPr>
        <w:tabs>
          <w:tab w:val="left" w:pos="540"/>
          <w:tab w:val="left" w:pos="720"/>
          <w:tab w:val="num" w:pos="1440"/>
        </w:tabs>
        <w:rPr>
          <w:rFonts w:asciiTheme="minorHAnsi" w:hAnsiTheme="minorHAnsi" w:cstheme="minorHAnsi"/>
          <w:sz w:val="22"/>
        </w:rPr>
      </w:pPr>
    </w:p>
    <w:p w14:paraId="077CC385" w14:textId="77777777" w:rsidR="00400613" w:rsidRPr="004A088A" w:rsidRDefault="00400613" w:rsidP="0091532A">
      <w:pPr>
        <w:numPr>
          <w:ilvl w:val="1"/>
          <w:numId w:val="0"/>
        </w:numPr>
        <w:tabs>
          <w:tab w:val="left" w:pos="540"/>
          <w:tab w:val="left" w:pos="720"/>
          <w:tab w:val="num" w:pos="1440"/>
        </w:tabs>
        <w:rPr>
          <w:rFonts w:asciiTheme="minorHAnsi" w:hAnsiTheme="minorHAnsi" w:cstheme="minorHAnsi"/>
          <w:sz w:val="22"/>
        </w:rPr>
      </w:pPr>
    </w:p>
    <w:p w14:paraId="5865878D" w14:textId="77777777" w:rsidR="00400613" w:rsidRPr="004A088A" w:rsidRDefault="00400613" w:rsidP="0091532A">
      <w:pPr>
        <w:numPr>
          <w:ilvl w:val="1"/>
          <w:numId w:val="0"/>
        </w:numPr>
        <w:tabs>
          <w:tab w:val="left" w:pos="540"/>
          <w:tab w:val="left" w:pos="720"/>
          <w:tab w:val="num" w:pos="1440"/>
        </w:tabs>
        <w:rPr>
          <w:rFonts w:asciiTheme="minorHAnsi" w:hAnsiTheme="minorHAnsi" w:cstheme="minorHAnsi"/>
          <w:sz w:val="22"/>
        </w:rPr>
      </w:pPr>
    </w:p>
    <w:p w14:paraId="4A0E1BF1" w14:textId="77777777" w:rsidR="00400613" w:rsidRPr="004A088A" w:rsidRDefault="00400613" w:rsidP="0091532A">
      <w:pPr>
        <w:numPr>
          <w:ilvl w:val="1"/>
          <w:numId w:val="0"/>
        </w:numPr>
        <w:tabs>
          <w:tab w:val="left" w:pos="540"/>
          <w:tab w:val="left" w:pos="720"/>
          <w:tab w:val="num" w:pos="1440"/>
        </w:tabs>
        <w:rPr>
          <w:rFonts w:asciiTheme="minorHAnsi" w:hAnsiTheme="minorHAnsi" w:cstheme="minorHAnsi"/>
          <w:sz w:val="22"/>
        </w:rPr>
      </w:pPr>
    </w:p>
    <w:sectPr w:rsidR="00400613" w:rsidRPr="004A088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417" w:bottom="1134" w:left="1417" w:header="70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A37AC" w14:textId="77777777" w:rsidR="0046199A" w:rsidRDefault="0046199A">
      <w:pPr>
        <w:spacing w:before="0" w:after="0"/>
      </w:pPr>
      <w:r>
        <w:separator/>
      </w:r>
    </w:p>
  </w:endnote>
  <w:endnote w:type="continuationSeparator" w:id="0">
    <w:p w14:paraId="42C678EA" w14:textId="77777777" w:rsidR="0046199A" w:rsidRDefault="004619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748572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</w:rPr>
          <w:id w:val="182886858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</w:rPr>
        </w:sdtEndPr>
        <w:sdtContent>
          <w:p w14:paraId="5A6D6D39" w14:textId="77777777" w:rsidR="00DA4D2F" w:rsidRPr="00DA4D2F" w:rsidRDefault="00DA4D2F" w:rsidP="00DA4D2F">
            <w:pPr>
              <w:spacing w:before="0" w:after="0"/>
              <w:rPr>
                <w:rFonts w:asciiTheme="minorHAnsi" w:eastAsiaTheme="minorHAnsi" w:hAnsiTheme="minorHAnsi" w:cstheme="minorHAnsi"/>
                <w:color w:val="000000"/>
                <w:sz w:val="18"/>
                <w:szCs w:val="20"/>
                <w:lang w:eastAsia="en-US"/>
              </w:rPr>
            </w:pPr>
            <w:r w:rsidRPr="00DA4D2F">
              <w:rPr>
                <w:rFonts w:asciiTheme="minorHAnsi" w:hAnsiTheme="minorHAnsi" w:cstheme="minorHAnsi"/>
                <w:color w:val="FF0000"/>
                <w:sz w:val="18"/>
                <w:szCs w:val="20"/>
              </w:rPr>
              <w:t>DOKUMENT WINIEN BYĆ ZŁOŻONY W FORMIE ELEKTRONICZNEJ OPATRZONY KWALIFIKOWANYM PODPISEM ELEKTRONICZNYM LUB W POSTACI ELEKTRONICZNEJ OPATRZONEJ ELEKTRONICZNYM PODPISEM ZAUFANYM LUB ELEKTRONICZNYM PODPISEM OSOBISTYM PRZEZ OSOBY UPRAWNIONE DO REPREZENTOWANIA WYKONAWCY.</w:t>
            </w:r>
          </w:p>
          <w:p w14:paraId="2C323A0B" w14:textId="18F00F43" w:rsidR="00DA4D2F" w:rsidRDefault="00DA4D2F">
            <w:pPr>
              <w:pStyle w:val="Stopka"/>
              <w:jc w:val="right"/>
            </w:pPr>
            <w:r w:rsidRPr="00DA4D2F">
              <w:rPr>
                <w:rFonts w:asciiTheme="minorHAnsi" w:hAnsiTheme="minorHAnsi" w:cstheme="minorHAnsi"/>
                <w:sz w:val="18"/>
              </w:rPr>
              <w:t xml:space="preserve">Strona </w:t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  <w:szCs w:val="24"/>
              </w:rPr>
              <w:fldChar w:fldCharType="begin"/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</w:rPr>
              <w:instrText>PAGE</w:instrText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  <w:szCs w:val="24"/>
              </w:rPr>
              <w:fldChar w:fldCharType="separate"/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</w:rPr>
              <w:t>2</w:t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  <w:szCs w:val="24"/>
              </w:rPr>
              <w:fldChar w:fldCharType="end"/>
            </w:r>
            <w:r w:rsidRPr="00DA4D2F">
              <w:rPr>
                <w:rFonts w:asciiTheme="minorHAnsi" w:hAnsiTheme="minorHAnsi" w:cstheme="minorHAnsi"/>
                <w:sz w:val="18"/>
              </w:rPr>
              <w:t xml:space="preserve"> z </w:t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  <w:szCs w:val="24"/>
              </w:rPr>
              <w:fldChar w:fldCharType="begin"/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</w:rPr>
              <w:instrText>NUMPAGES</w:instrText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  <w:szCs w:val="24"/>
              </w:rPr>
              <w:fldChar w:fldCharType="separate"/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</w:rPr>
              <w:t>2</w:t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5E3C6F33" w14:textId="0ADF6065" w:rsidR="00110E93" w:rsidRDefault="00110E93" w:rsidP="00EB5E93">
    <w:pPr>
      <w:pStyle w:val="Stopka"/>
      <w:tabs>
        <w:tab w:val="left" w:pos="-135"/>
        <w:tab w:val="right" w:pos="9922"/>
      </w:tabs>
      <w:jc w:val="right"/>
      <w:rPr>
        <w:rFonts w:asciiTheme="majorHAnsi" w:eastAsiaTheme="majorEastAsia" w:hAnsiTheme="majorHAnsi" w:cstheme="majorBidi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02887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F53E8D" w14:textId="77777777" w:rsidR="00DA4D2F" w:rsidRPr="00DA4D2F" w:rsidRDefault="00DA4D2F" w:rsidP="00DA4D2F">
            <w:pPr>
              <w:spacing w:before="0" w:after="0"/>
              <w:rPr>
                <w:rFonts w:asciiTheme="minorHAnsi" w:eastAsiaTheme="minorHAnsi" w:hAnsiTheme="minorHAnsi" w:cstheme="minorHAnsi"/>
                <w:color w:val="000000"/>
                <w:sz w:val="18"/>
                <w:szCs w:val="20"/>
                <w:lang w:eastAsia="en-US"/>
              </w:rPr>
            </w:pPr>
            <w:r w:rsidRPr="00DA4D2F">
              <w:rPr>
                <w:rFonts w:asciiTheme="minorHAnsi" w:hAnsiTheme="minorHAnsi" w:cstheme="minorHAnsi"/>
                <w:color w:val="FF0000"/>
                <w:sz w:val="18"/>
                <w:szCs w:val="20"/>
              </w:rPr>
              <w:t>DOKUMENT WINIEN BYĆ ZŁOŻONY W FORMIE ELEKTRONICZNEJ OPATRZONY KWALIFIKOWANYM PODPISEM ELEKTRONICZNYM LUB W POSTACI ELEKTRONICZNEJ OPATRZONEJ ELEKTRONICZNYM PODPISEM ZAUFANYM LUB ELEKTRONICZNYM PODPISEM OSOBISTYM PRZEZ OSOBY UPRAWNIONE DO REPREZENTOWANIA WYKONAWCY.</w:t>
            </w:r>
          </w:p>
          <w:p w14:paraId="199ED1B8" w14:textId="17F47A4D" w:rsidR="00DA4D2F" w:rsidRDefault="00DA4D2F">
            <w:pPr>
              <w:pStyle w:val="Stopka"/>
              <w:jc w:val="right"/>
            </w:pPr>
            <w:r w:rsidRPr="00DA4D2F">
              <w:rPr>
                <w:rFonts w:asciiTheme="minorHAnsi" w:hAnsiTheme="minorHAnsi" w:cstheme="minorHAnsi"/>
                <w:sz w:val="18"/>
              </w:rPr>
              <w:t xml:space="preserve">Strona </w:t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  <w:szCs w:val="24"/>
              </w:rPr>
              <w:fldChar w:fldCharType="begin"/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</w:rPr>
              <w:instrText>PAGE</w:instrText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  <w:szCs w:val="24"/>
              </w:rPr>
              <w:fldChar w:fldCharType="separate"/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</w:rPr>
              <w:t>2</w:t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  <w:szCs w:val="24"/>
              </w:rPr>
              <w:fldChar w:fldCharType="end"/>
            </w:r>
            <w:r w:rsidRPr="00DA4D2F">
              <w:rPr>
                <w:rFonts w:asciiTheme="minorHAnsi" w:hAnsiTheme="minorHAnsi" w:cstheme="minorHAnsi"/>
                <w:sz w:val="18"/>
              </w:rPr>
              <w:t xml:space="preserve"> z </w:t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  <w:szCs w:val="24"/>
              </w:rPr>
              <w:fldChar w:fldCharType="begin"/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</w:rPr>
              <w:instrText>NUMPAGES</w:instrText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  <w:szCs w:val="24"/>
              </w:rPr>
              <w:fldChar w:fldCharType="separate"/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</w:rPr>
              <w:t>2</w:t>
            </w:r>
            <w:r w:rsidRPr="00DA4D2F">
              <w:rPr>
                <w:rFonts w:asciiTheme="minorHAnsi" w:hAnsiTheme="minorHAnsi" w:cstheme="minorHAnsi"/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39F0F6FD" w14:textId="72008943" w:rsidR="00110E93" w:rsidRPr="00DA4D2F" w:rsidRDefault="00110E93">
    <w:pPr>
      <w:pStyle w:val="Stopka"/>
      <w:jc w:val="right"/>
      <w:rPr>
        <w:rFonts w:asciiTheme="minorHAnsi" w:eastAsiaTheme="majorEastAsia" w:hAnsiTheme="minorHAnsi" w:cstheme="minorHAnsi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9951A" w14:textId="77777777" w:rsidR="0046199A" w:rsidRDefault="0046199A">
      <w:pPr>
        <w:spacing w:before="0" w:after="0"/>
      </w:pPr>
      <w:r>
        <w:separator/>
      </w:r>
    </w:p>
  </w:footnote>
  <w:footnote w:type="continuationSeparator" w:id="0">
    <w:p w14:paraId="100323D6" w14:textId="77777777" w:rsidR="0046199A" w:rsidRDefault="0046199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B63BF" w14:textId="36800DBB" w:rsidR="009D0E1D" w:rsidRPr="00A64633" w:rsidRDefault="009D0E1D" w:rsidP="009D0E1D">
    <w:pPr>
      <w:pStyle w:val="Nagwek"/>
      <w:jc w:val="right"/>
      <w:rPr>
        <w:rFonts w:asciiTheme="minorHAnsi" w:hAnsiTheme="minorHAnsi" w:cstheme="minorHAnsi"/>
        <w:sz w:val="20"/>
      </w:rPr>
    </w:pPr>
    <w:r w:rsidRPr="00A64633">
      <w:rPr>
        <w:rFonts w:asciiTheme="minorHAnsi" w:hAnsiTheme="minorHAnsi" w:cstheme="minorHAnsi"/>
        <w:sz w:val="20"/>
      </w:rPr>
      <w:t xml:space="preserve">Załącznik nr </w:t>
    </w:r>
    <w:r w:rsidR="00CF31AD">
      <w:rPr>
        <w:rFonts w:asciiTheme="minorHAnsi" w:hAnsiTheme="minorHAnsi" w:cstheme="minorHAnsi"/>
        <w:sz w:val="20"/>
      </w:rPr>
      <w:t>3</w:t>
    </w:r>
    <w:r w:rsidRPr="00A64633">
      <w:rPr>
        <w:rFonts w:asciiTheme="minorHAnsi" w:hAnsiTheme="minorHAnsi" w:cstheme="minorHAnsi"/>
        <w:sz w:val="20"/>
      </w:rPr>
      <w:t xml:space="preserve"> do SWZ</w:t>
    </w:r>
  </w:p>
  <w:p w14:paraId="4A57129C" w14:textId="77777777" w:rsidR="009D0E1D" w:rsidRDefault="009D0E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B697A" w14:textId="7D0A52C8" w:rsidR="004A088A" w:rsidRPr="00A64633" w:rsidRDefault="004A088A" w:rsidP="004A088A">
    <w:pPr>
      <w:pStyle w:val="Nagwek"/>
      <w:jc w:val="right"/>
      <w:rPr>
        <w:rFonts w:asciiTheme="minorHAnsi" w:hAnsiTheme="minorHAnsi" w:cstheme="minorHAnsi"/>
        <w:sz w:val="20"/>
      </w:rPr>
    </w:pPr>
    <w:r w:rsidRPr="00A64633">
      <w:rPr>
        <w:rFonts w:asciiTheme="minorHAnsi" w:hAnsiTheme="minorHAnsi" w:cstheme="minorHAnsi"/>
        <w:sz w:val="20"/>
      </w:rPr>
      <w:t xml:space="preserve">Załącznik nr </w:t>
    </w:r>
    <w:r w:rsidR="00CF31AD">
      <w:rPr>
        <w:rFonts w:asciiTheme="minorHAnsi" w:hAnsiTheme="minorHAnsi" w:cstheme="minorHAnsi"/>
        <w:sz w:val="20"/>
      </w:rPr>
      <w:t>3</w:t>
    </w:r>
    <w:r w:rsidRPr="00A64633">
      <w:rPr>
        <w:rFonts w:asciiTheme="minorHAnsi" w:hAnsiTheme="minorHAnsi" w:cstheme="minorHAnsi"/>
        <w:sz w:val="20"/>
      </w:rPr>
      <w:t xml:space="preserve"> do SWZ</w:t>
    </w:r>
  </w:p>
  <w:p w14:paraId="60FA27B0" w14:textId="77777777" w:rsidR="004A088A" w:rsidRPr="004A088A" w:rsidRDefault="004A088A" w:rsidP="004A08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ascii="Arial" w:hAnsi="Arial" w:cs="Arial"/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Arial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Arial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333C1"/>
    <w:multiLevelType w:val="hybridMultilevel"/>
    <w:tmpl w:val="EAA2F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65417F"/>
    <w:multiLevelType w:val="hybridMultilevel"/>
    <w:tmpl w:val="DC9A8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767B5C"/>
    <w:multiLevelType w:val="hybridMultilevel"/>
    <w:tmpl w:val="37C275B6"/>
    <w:lvl w:ilvl="0" w:tplc="30DE36A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153B4"/>
    <w:multiLevelType w:val="hybridMultilevel"/>
    <w:tmpl w:val="F8FC9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A54A57"/>
    <w:multiLevelType w:val="hybridMultilevel"/>
    <w:tmpl w:val="FFB67DBC"/>
    <w:lvl w:ilvl="0" w:tplc="F1A8761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5F4"/>
    <w:rsid w:val="00004426"/>
    <w:rsid w:val="00010583"/>
    <w:rsid w:val="00037239"/>
    <w:rsid w:val="000423C4"/>
    <w:rsid w:val="00046DBC"/>
    <w:rsid w:val="0005657F"/>
    <w:rsid w:val="00064EAE"/>
    <w:rsid w:val="00074351"/>
    <w:rsid w:val="0007476A"/>
    <w:rsid w:val="000869FA"/>
    <w:rsid w:val="00090417"/>
    <w:rsid w:val="000A04D0"/>
    <w:rsid w:val="000A530F"/>
    <w:rsid w:val="000A6D8F"/>
    <w:rsid w:val="000A75F3"/>
    <w:rsid w:val="000F4CA2"/>
    <w:rsid w:val="00110E93"/>
    <w:rsid w:val="001126C1"/>
    <w:rsid w:val="0012357E"/>
    <w:rsid w:val="00133E7B"/>
    <w:rsid w:val="001731FB"/>
    <w:rsid w:val="00174733"/>
    <w:rsid w:val="001938CD"/>
    <w:rsid w:val="001A5AC6"/>
    <w:rsid w:val="001E0B9E"/>
    <w:rsid w:val="001E2920"/>
    <w:rsid w:val="002074DA"/>
    <w:rsid w:val="002363BF"/>
    <w:rsid w:val="00257579"/>
    <w:rsid w:val="00272FAC"/>
    <w:rsid w:val="0027348D"/>
    <w:rsid w:val="00285CFA"/>
    <w:rsid w:val="00287ACE"/>
    <w:rsid w:val="002926A3"/>
    <w:rsid w:val="002A4990"/>
    <w:rsid w:val="002D2300"/>
    <w:rsid w:val="002F29EC"/>
    <w:rsid w:val="00305168"/>
    <w:rsid w:val="003248B4"/>
    <w:rsid w:val="003331A9"/>
    <w:rsid w:val="0037082F"/>
    <w:rsid w:val="00372357"/>
    <w:rsid w:val="00372DF6"/>
    <w:rsid w:val="00383B4E"/>
    <w:rsid w:val="0038678C"/>
    <w:rsid w:val="003B0133"/>
    <w:rsid w:val="003B06DA"/>
    <w:rsid w:val="00400613"/>
    <w:rsid w:val="00400CD2"/>
    <w:rsid w:val="004127F7"/>
    <w:rsid w:val="00432071"/>
    <w:rsid w:val="00432259"/>
    <w:rsid w:val="004431E9"/>
    <w:rsid w:val="00443B44"/>
    <w:rsid w:val="0046199A"/>
    <w:rsid w:val="00464DAD"/>
    <w:rsid w:val="00471652"/>
    <w:rsid w:val="00474144"/>
    <w:rsid w:val="00482E5B"/>
    <w:rsid w:val="004A088A"/>
    <w:rsid w:val="004B0783"/>
    <w:rsid w:val="004B5877"/>
    <w:rsid w:val="004B7CED"/>
    <w:rsid w:val="004C71F8"/>
    <w:rsid w:val="004D17BE"/>
    <w:rsid w:val="004E2AD3"/>
    <w:rsid w:val="00502D7A"/>
    <w:rsid w:val="005363FB"/>
    <w:rsid w:val="00556594"/>
    <w:rsid w:val="005570E3"/>
    <w:rsid w:val="00557CB0"/>
    <w:rsid w:val="0056463D"/>
    <w:rsid w:val="00564A54"/>
    <w:rsid w:val="00571A37"/>
    <w:rsid w:val="005A11C7"/>
    <w:rsid w:val="005A6298"/>
    <w:rsid w:val="005C59E5"/>
    <w:rsid w:val="005E1FFF"/>
    <w:rsid w:val="005E43F4"/>
    <w:rsid w:val="005E7FBD"/>
    <w:rsid w:val="005F3630"/>
    <w:rsid w:val="0061035D"/>
    <w:rsid w:val="00612CCB"/>
    <w:rsid w:val="00614798"/>
    <w:rsid w:val="006225C9"/>
    <w:rsid w:val="00625617"/>
    <w:rsid w:val="00632C7F"/>
    <w:rsid w:val="006360EE"/>
    <w:rsid w:val="00653026"/>
    <w:rsid w:val="006530A4"/>
    <w:rsid w:val="006625F4"/>
    <w:rsid w:val="00663C08"/>
    <w:rsid w:val="006861EC"/>
    <w:rsid w:val="006905FC"/>
    <w:rsid w:val="006B75E3"/>
    <w:rsid w:val="006C0600"/>
    <w:rsid w:val="006D0137"/>
    <w:rsid w:val="006D0280"/>
    <w:rsid w:val="006D0A03"/>
    <w:rsid w:val="006E7F5F"/>
    <w:rsid w:val="00722CA4"/>
    <w:rsid w:val="00724D89"/>
    <w:rsid w:val="007418C3"/>
    <w:rsid w:val="007516B8"/>
    <w:rsid w:val="007646E6"/>
    <w:rsid w:val="00766623"/>
    <w:rsid w:val="0078026C"/>
    <w:rsid w:val="00781A7C"/>
    <w:rsid w:val="00782210"/>
    <w:rsid w:val="0078671A"/>
    <w:rsid w:val="007908F5"/>
    <w:rsid w:val="007B0168"/>
    <w:rsid w:val="007C654E"/>
    <w:rsid w:val="007D0AAC"/>
    <w:rsid w:val="007D173C"/>
    <w:rsid w:val="007E4BDC"/>
    <w:rsid w:val="007E7CE3"/>
    <w:rsid w:val="007F207D"/>
    <w:rsid w:val="00814F52"/>
    <w:rsid w:val="0081625D"/>
    <w:rsid w:val="0083254D"/>
    <w:rsid w:val="00833869"/>
    <w:rsid w:val="00840202"/>
    <w:rsid w:val="00854591"/>
    <w:rsid w:val="00866CE6"/>
    <w:rsid w:val="00866CEB"/>
    <w:rsid w:val="008845E1"/>
    <w:rsid w:val="008874A0"/>
    <w:rsid w:val="008934DB"/>
    <w:rsid w:val="00894F3E"/>
    <w:rsid w:val="00895399"/>
    <w:rsid w:val="008B0ABB"/>
    <w:rsid w:val="008B139B"/>
    <w:rsid w:val="008E0259"/>
    <w:rsid w:val="008E28C1"/>
    <w:rsid w:val="008E2F9D"/>
    <w:rsid w:val="008E4D9B"/>
    <w:rsid w:val="008F2622"/>
    <w:rsid w:val="0091532A"/>
    <w:rsid w:val="009157C6"/>
    <w:rsid w:val="009178D7"/>
    <w:rsid w:val="00921193"/>
    <w:rsid w:val="00966062"/>
    <w:rsid w:val="00973C27"/>
    <w:rsid w:val="00975810"/>
    <w:rsid w:val="00975D08"/>
    <w:rsid w:val="009767AD"/>
    <w:rsid w:val="00990F4C"/>
    <w:rsid w:val="009915CF"/>
    <w:rsid w:val="00992075"/>
    <w:rsid w:val="00995229"/>
    <w:rsid w:val="00997458"/>
    <w:rsid w:val="009B4491"/>
    <w:rsid w:val="009D0E1D"/>
    <w:rsid w:val="009E2C9A"/>
    <w:rsid w:val="009E4702"/>
    <w:rsid w:val="00A05A29"/>
    <w:rsid w:val="00A05A83"/>
    <w:rsid w:val="00A1169E"/>
    <w:rsid w:val="00A414DE"/>
    <w:rsid w:val="00A5068D"/>
    <w:rsid w:val="00A64633"/>
    <w:rsid w:val="00A65537"/>
    <w:rsid w:val="00A6584F"/>
    <w:rsid w:val="00A65CEB"/>
    <w:rsid w:val="00A716B2"/>
    <w:rsid w:val="00A96DAD"/>
    <w:rsid w:val="00AA089C"/>
    <w:rsid w:val="00AA0DEC"/>
    <w:rsid w:val="00AA2675"/>
    <w:rsid w:val="00AB18C5"/>
    <w:rsid w:val="00AB259C"/>
    <w:rsid w:val="00AB62D2"/>
    <w:rsid w:val="00AC5B9E"/>
    <w:rsid w:val="00AE5743"/>
    <w:rsid w:val="00AF6CE5"/>
    <w:rsid w:val="00B00E2D"/>
    <w:rsid w:val="00B14D9A"/>
    <w:rsid w:val="00B34F22"/>
    <w:rsid w:val="00B401D1"/>
    <w:rsid w:val="00B408DF"/>
    <w:rsid w:val="00B417BC"/>
    <w:rsid w:val="00B65F8F"/>
    <w:rsid w:val="00B765AD"/>
    <w:rsid w:val="00B85CF0"/>
    <w:rsid w:val="00BA2AF8"/>
    <w:rsid w:val="00BB0A4F"/>
    <w:rsid w:val="00BB6E01"/>
    <w:rsid w:val="00BB7D9F"/>
    <w:rsid w:val="00BC2ABF"/>
    <w:rsid w:val="00BD1ED4"/>
    <w:rsid w:val="00C011C5"/>
    <w:rsid w:val="00C075BB"/>
    <w:rsid w:val="00C07A36"/>
    <w:rsid w:val="00C2029D"/>
    <w:rsid w:val="00C43E5F"/>
    <w:rsid w:val="00C43F63"/>
    <w:rsid w:val="00C510C7"/>
    <w:rsid w:val="00C51BFA"/>
    <w:rsid w:val="00C51DB5"/>
    <w:rsid w:val="00C618EE"/>
    <w:rsid w:val="00C6434A"/>
    <w:rsid w:val="00CC0064"/>
    <w:rsid w:val="00CC5953"/>
    <w:rsid w:val="00CE05C3"/>
    <w:rsid w:val="00CE1808"/>
    <w:rsid w:val="00CE37CB"/>
    <w:rsid w:val="00CF31AD"/>
    <w:rsid w:val="00D53E85"/>
    <w:rsid w:val="00D5604E"/>
    <w:rsid w:val="00D666DC"/>
    <w:rsid w:val="00D731AE"/>
    <w:rsid w:val="00D913EB"/>
    <w:rsid w:val="00DA453E"/>
    <w:rsid w:val="00DA4D2F"/>
    <w:rsid w:val="00DC1D00"/>
    <w:rsid w:val="00DC56C0"/>
    <w:rsid w:val="00E1309C"/>
    <w:rsid w:val="00E47BB4"/>
    <w:rsid w:val="00E50A69"/>
    <w:rsid w:val="00E829CC"/>
    <w:rsid w:val="00E925CE"/>
    <w:rsid w:val="00E944F9"/>
    <w:rsid w:val="00EA0F9E"/>
    <w:rsid w:val="00EA28C1"/>
    <w:rsid w:val="00EA2D60"/>
    <w:rsid w:val="00EB5E93"/>
    <w:rsid w:val="00EE0440"/>
    <w:rsid w:val="00EE3E2F"/>
    <w:rsid w:val="00F077AA"/>
    <w:rsid w:val="00F255CF"/>
    <w:rsid w:val="00F64E14"/>
    <w:rsid w:val="00F9748D"/>
    <w:rsid w:val="00FA5088"/>
    <w:rsid w:val="00FC3262"/>
    <w:rsid w:val="00FD44F1"/>
    <w:rsid w:val="00FD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0D9AE4F"/>
  <w15:chartTrackingRefBased/>
  <w15:docId w15:val="{AA3208B3-1F07-4B70-B5D2-9F583A9ED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E0259"/>
    <w:pPr>
      <w:suppressAutoHyphens/>
      <w:spacing w:before="120" w:after="120"/>
      <w:jc w:val="both"/>
    </w:pPr>
    <w:rPr>
      <w:rFonts w:eastAsia="Calibri"/>
      <w:sz w:val="24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szCs w:val="20"/>
    </w:rPr>
  </w:style>
  <w:style w:type="character" w:customStyle="1" w:styleId="WW8Num3z0">
    <w:name w:val="WW8Num3z0"/>
    <w:rPr>
      <w:rFonts w:ascii="Arial" w:hAnsi="Arial" w:cs="Arial"/>
      <w:sz w:val="20"/>
      <w:szCs w:val="20"/>
    </w:rPr>
  </w:style>
  <w:style w:type="character" w:customStyle="1" w:styleId="Domylnaczcionkaakapitu1">
    <w:name w:val="Domyślna czcionka akapitu1"/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StopkaZnak">
    <w:name w:val="Stopka Znak"/>
    <w:uiPriority w:val="99"/>
    <w:rPr>
      <w:rFonts w:ascii="Times New Roman" w:eastAsia="Calibri" w:hAnsi="Times New Roman" w:cs="Times New Roman"/>
      <w:sz w:val="24"/>
    </w:rPr>
  </w:style>
  <w:style w:type="character" w:customStyle="1" w:styleId="TekstprzypisudolnegoZnak">
    <w:name w:val="Tekst przypisu dolnego Znak"/>
    <w:rPr>
      <w:rFonts w:ascii="Times New Roman" w:eastAsia="Calibri" w:hAnsi="Times New Roman" w:cs="Times New Roman"/>
      <w:sz w:val="20"/>
      <w:szCs w:val="20"/>
    </w:rPr>
  </w:style>
  <w:style w:type="character" w:customStyle="1" w:styleId="Znakiprzypiswdolnych">
    <w:name w:val="Znaki przypisów dolnych"/>
    <w:rPr>
      <w:shd w:val="clear" w:color="auto" w:fill="auto"/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Znak">
    <w:name w:val="Nagłówek Znak"/>
    <w:rPr>
      <w:rFonts w:ascii="Times New Roman" w:eastAsia="Calibri" w:hAnsi="Times New Roman" w:cs="Times New Roman"/>
      <w:sz w:val="24"/>
    </w:rPr>
  </w:style>
  <w:style w:type="character" w:customStyle="1" w:styleId="TekstdymkaZnak">
    <w:name w:val="Tekst dymka Znak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0">
    <w:name w:val="Nagłówek1"/>
    <w:basedOn w:val="Normalny"/>
    <w:next w:val="Tekstpodstawowy"/>
    <w:pPr>
      <w:keepNext/>
      <w:spacing w:before="24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before="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ormalBold">
    <w:name w:val="NormalBold"/>
    <w:basedOn w:val="Normalny"/>
    <w:pPr>
      <w:widowControl w:val="0"/>
      <w:spacing w:before="0" w:after="0"/>
      <w:jc w:val="left"/>
    </w:pPr>
    <w:rPr>
      <w:rFonts w:eastAsia="Times New Roman"/>
      <w:b/>
    </w:rPr>
  </w:style>
  <w:style w:type="paragraph" w:styleId="Stopka">
    <w:name w:val="footer"/>
    <w:basedOn w:val="Normalny"/>
    <w:uiPriority w:val="99"/>
    <w:pPr>
      <w:spacing w:before="360" w:after="0"/>
      <w:ind w:left="-850" w:right="-850"/>
      <w:jc w:val="left"/>
    </w:pPr>
  </w:style>
  <w:style w:type="paragraph" w:styleId="Tekstprzypisudolnego">
    <w:name w:val="footnote text"/>
    <w:basedOn w:val="Normalny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ny"/>
    <w:pPr>
      <w:ind w:left="850"/>
    </w:pPr>
  </w:style>
  <w:style w:type="paragraph" w:customStyle="1" w:styleId="NormalLeft">
    <w:name w:val="Normal Left"/>
    <w:basedOn w:val="Normalny"/>
    <w:pPr>
      <w:jc w:val="left"/>
    </w:pPr>
  </w:style>
  <w:style w:type="paragraph" w:customStyle="1" w:styleId="Tiret0">
    <w:name w:val="Tiret 0"/>
    <w:basedOn w:val="Normalny"/>
  </w:style>
  <w:style w:type="paragraph" w:customStyle="1" w:styleId="Tiret1">
    <w:name w:val="Tiret 1"/>
    <w:basedOn w:val="Normalny"/>
  </w:style>
  <w:style w:type="paragraph" w:customStyle="1" w:styleId="NumPar1">
    <w:name w:val="NumPar 1"/>
    <w:basedOn w:val="Normalny"/>
    <w:next w:val="Text1"/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outlineLvl w:val="1"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outlineLvl w:val="2"/>
    </w:p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outlineLvl w:val="3"/>
    </w:pPr>
  </w:style>
  <w:style w:type="paragraph" w:customStyle="1" w:styleId="ChapterTitle">
    <w:name w:val="ChapterTitle"/>
    <w:basedOn w:val="Normalny"/>
    <w:next w:val="Normalny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pPr>
      <w:keepNext/>
      <w:spacing w:before="360"/>
      <w:jc w:val="center"/>
    </w:pPr>
    <w:rPr>
      <w:i/>
    </w:rPr>
  </w:style>
  <w:style w:type="paragraph" w:styleId="Nagwek">
    <w:name w:val="header"/>
    <w:basedOn w:val="Normalny"/>
    <w:pPr>
      <w:spacing w:before="0" w:after="0"/>
    </w:pPr>
  </w:style>
  <w:style w:type="paragraph" w:styleId="Tekstdymka">
    <w:name w:val="Balloon Text"/>
    <w:basedOn w:val="Normalny"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ZnakZnak">
    <w:name w:val="Znak Znak"/>
    <w:basedOn w:val="Normalny"/>
    <w:pPr>
      <w:overflowPunct w:val="0"/>
      <w:autoSpaceDE w:val="0"/>
      <w:spacing w:before="0" w:after="0"/>
      <w:jc w:val="left"/>
    </w:pPr>
    <w:rPr>
      <w:rFonts w:ascii="Arial" w:eastAsia="Times New Roman" w:hAnsi="Arial" w:cs="Arial"/>
      <w:szCs w:val="24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aliases w:val="sw tekst,CW_Lista,Wypunktowanie,L1,Numerowanie,Akapit z listą BS,Data wydania,List Paragraph,Akapit z listą5,Podsis rysunku,lp1,Preambuła,CP-UC,CP-Punkty,Bullet List,List - bullets,Equipment,Bullet 1,List Paragraph Char Char,b1"/>
    <w:basedOn w:val="Normalny"/>
    <w:link w:val="AkapitzlistZnak"/>
    <w:uiPriority w:val="34"/>
    <w:qFormat/>
    <w:rsid w:val="00AB18C5"/>
    <w:pPr>
      <w:suppressAutoHyphens w:val="0"/>
      <w:spacing w:before="0" w:after="0"/>
      <w:ind w:left="720"/>
      <w:contextualSpacing/>
    </w:pPr>
    <w:rPr>
      <w:rFonts w:eastAsia="Times New Roman"/>
      <w:szCs w:val="24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,Data wydania Znak,List Paragraph Znak,Akapit z listą5 Znak,Podsis rysunku Znak,lp1 Znak,Preambuła Znak,CP-UC Znak,CP-Punkty Znak,b1 Znak"/>
    <w:link w:val="Akapitzlist"/>
    <w:uiPriority w:val="34"/>
    <w:qFormat/>
    <w:rsid w:val="00AB18C5"/>
    <w:rPr>
      <w:sz w:val="24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046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2300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9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461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STANDARDOWY FORMULARZ JEDNOLITEGO EUROPEJSKIEGO DOKUMENTU ZAMÓWIENIA</vt:lpstr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STANDARDOWY FORMULARZ JEDNOLITEGO EUROPEJSKIEGO DOKUMENTU ZAMÓWIENIA</dc:title>
  <dc:subject/>
  <dc:creator>Marcin Piwko</dc:creator>
  <cp:keywords/>
  <cp:lastModifiedBy>ODDZIAL</cp:lastModifiedBy>
  <cp:revision>18</cp:revision>
  <cp:lastPrinted>2026-05-20T09:14:00Z</cp:lastPrinted>
  <dcterms:created xsi:type="dcterms:W3CDTF">2023-08-07T08:58:00Z</dcterms:created>
  <dcterms:modified xsi:type="dcterms:W3CDTF">2026-05-20T09:14:00Z</dcterms:modified>
</cp:coreProperties>
</file>